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-747"/>
        <w:tblW w:w="0" w:type="auto"/>
        <w:tblLook w:val="04A0" w:firstRow="1" w:lastRow="0" w:firstColumn="1" w:lastColumn="0" w:noHBand="0" w:noVBand="1"/>
      </w:tblPr>
      <w:tblGrid>
        <w:gridCol w:w="1640"/>
        <w:gridCol w:w="3299"/>
        <w:gridCol w:w="4131"/>
      </w:tblGrid>
      <w:tr w:rsidR="004702FB" w:rsidRPr="006F1DA5" w:rsidTr="004F2927">
        <w:trPr>
          <w:trHeight w:val="1268"/>
        </w:trPr>
        <w:tc>
          <w:tcPr>
            <w:tcW w:w="1668" w:type="dxa"/>
          </w:tcPr>
          <w:p w:rsidR="004702FB" w:rsidRPr="006F1DA5" w:rsidRDefault="004702FB" w:rsidP="004702FB">
            <w:pPr>
              <w:pStyle w:val="Head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361" w:type="dxa"/>
          </w:tcPr>
          <w:p w:rsidR="004702FB" w:rsidRPr="006F1DA5" w:rsidRDefault="004702FB" w:rsidP="004702FB">
            <w:pPr>
              <w:pStyle w:val="Head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4209" w:type="dxa"/>
          </w:tcPr>
          <w:p w:rsidR="004702FB" w:rsidRPr="006F1DA5" w:rsidRDefault="004702FB" w:rsidP="004702FB">
            <w:pPr>
              <w:pStyle w:val="Head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:rsidR="002B3E6E" w:rsidRPr="00590863" w:rsidRDefault="00573825" w:rsidP="002B3E6E">
      <w:pPr>
        <w:spacing w:after="0"/>
        <w:jc w:val="right"/>
        <w:rPr>
          <w:rFonts w:ascii="Arial" w:hAnsi="Arial" w:cs="Arial"/>
          <w:sz w:val="18"/>
          <w:szCs w:val="18"/>
        </w:rPr>
      </w:pPr>
      <w:r w:rsidRPr="00590863">
        <w:rPr>
          <w:rFonts w:ascii="Arial" w:hAnsi="Arial" w:cs="Arial"/>
          <w:sz w:val="18"/>
          <w:szCs w:val="18"/>
        </w:rPr>
        <w:t xml:space="preserve">Obrazec št: </w:t>
      </w:r>
      <w:r w:rsidR="00646CC9">
        <w:rPr>
          <w:rFonts w:ascii="Arial" w:hAnsi="Arial" w:cs="Arial"/>
          <w:sz w:val="18"/>
          <w:szCs w:val="18"/>
        </w:rPr>
        <w:t>7a</w:t>
      </w:r>
    </w:p>
    <w:p w:rsidR="002B3E6E" w:rsidRPr="00252358" w:rsidRDefault="002B3E6E" w:rsidP="002B3E6E"/>
    <w:p w:rsidR="002B3E6E" w:rsidRDefault="00573825" w:rsidP="002B3E6E">
      <w:pPr>
        <w:pStyle w:val="Heading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</w:rPr>
      </w:pPr>
      <w:r>
        <w:rPr>
          <w:rFonts w:ascii="Arial" w:hAnsi="Arial" w:cs="Arial"/>
        </w:rPr>
        <w:t>Vzorec menične izjave za odpravo napak</w:t>
      </w:r>
    </w:p>
    <w:p w:rsidR="002B3E6E" w:rsidRDefault="002B3E6E" w:rsidP="002B3E6E">
      <w:pPr>
        <w:spacing w:after="120"/>
        <w:rPr>
          <w:rFonts w:ascii="Arial" w:hAnsi="Arial" w:cs="Arial"/>
        </w:rPr>
      </w:pPr>
    </w:p>
    <w:p w:rsidR="00E2777D" w:rsidRDefault="00573825">
      <w:pPr>
        <w:spacing w:before="225" w:after="225" w:line="240" w:lineRule="auto"/>
        <w:jc w:val="center"/>
      </w:pPr>
      <w:r>
        <w:rPr>
          <w:rFonts w:ascii="Arial" w:hAnsi="Arial" w:cs="Arial"/>
          <w:b/>
          <w:bCs/>
          <w:color w:val="000000"/>
          <w:sz w:val="24"/>
          <w:szCs w:val="24"/>
        </w:rPr>
        <w:t>MENIČNA IZJAVA</w:t>
      </w:r>
    </w:p>
    <w:p w:rsidR="00E2777D" w:rsidRDefault="00573825">
      <w:pPr>
        <w:spacing w:before="225" w:after="225" w:line="240" w:lineRule="auto"/>
        <w:jc w:val="center"/>
      </w:pPr>
      <w:r>
        <w:rPr>
          <w:rFonts w:ascii="Arial" w:hAnsi="Arial" w:cs="Arial"/>
          <w:color w:val="000000"/>
          <w:sz w:val="21"/>
          <w:szCs w:val="21"/>
        </w:rPr>
        <w:t>s pooblastilom za izpolnitev in unovčenje menice</w:t>
      </w:r>
    </w:p>
    <w:p w:rsidR="00E2777D" w:rsidRDefault="00573825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:rsidR="00E2777D" w:rsidRDefault="00573825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 xml:space="preserve">Naročniku </w:t>
      </w:r>
      <w:r w:rsidR="00646CC9" w:rsidRPr="008D0437">
        <w:rPr>
          <w:rFonts w:ascii="Arial" w:hAnsi="Arial" w:cs="Arial"/>
          <w:color w:val="000000"/>
          <w:sz w:val="18"/>
          <w:szCs w:val="18"/>
        </w:rPr>
        <w:t>FAKULTETA ZA INFORMACIJSKE ŠTUDIJE V NOVEM MESTU, Ljubljanska cesta 31A, 8000 Novo mesto</w:t>
      </w:r>
      <w:r>
        <w:rPr>
          <w:rFonts w:ascii="Arial" w:hAnsi="Arial" w:cs="Arial"/>
          <w:color w:val="000000"/>
          <w:sz w:val="18"/>
          <w:szCs w:val="18"/>
        </w:rPr>
        <w:t xml:space="preserve">, kot zavarovanje za </w:t>
      </w:r>
      <w:r>
        <w:rPr>
          <w:rFonts w:ascii="Arial" w:hAnsi="Arial" w:cs="Arial"/>
          <w:b/>
          <w:bCs/>
          <w:color w:val="000000"/>
          <w:sz w:val="18"/>
          <w:szCs w:val="18"/>
        </w:rPr>
        <w:t>odpravo napak</w:t>
      </w:r>
      <w:r>
        <w:rPr>
          <w:rFonts w:ascii="Arial" w:hAnsi="Arial" w:cs="Arial"/>
          <w:color w:val="000000"/>
          <w:sz w:val="18"/>
          <w:szCs w:val="18"/>
        </w:rPr>
        <w:t xml:space="preserve">, ki izhajajo iz </w:t>
      </w:r>
      <w:r w:rsidR="00646CC9">
        <w:rPr>
          <w:rFonts w:ascii="Arial" w:hAnsi="Arial" w:cs="Arial"/>
          <w:color w:val="000000"/>
          <w:sz w:val="18"/>
          <w:szCs w:val="18"/>
        </w:rPr>
        <w:t>dobav</w:t>
      </w:r>
      <w:r>
        <w:rPr>
          <w:rFonts w:ascii="Arial" w:hAnsi="Arial" w:cs="Arial"/>
          <w:color w:val="000000"/>
          <w:sz w:val="18"/>
          <w:szCs w:val="18"/>
        </w:rPr>
        <w:t xml:space="preserve"> opravljenih v okviru javnega naročila</w:t>
      </w:r>
    </w:p>
    <w:p w:rsidR="005C149D" w:rsidRDefault="00646CC9" w:rsidP="00646CC9">
      <w:pPr>
        <w:spacing w:before="225" w:after="225" w:line="240" w:lineRule="auto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646CC9">
        <w:rPr>
          <w:rFonts w:ascii="Arial" w:hAnsi="Arial" w:cs="Arial"/>
          <w:b/>
          <w:bCs/>
          <w:color w:val="000000"/>
          <w:sz w:val="18"/>
          <w:szCs w:val="18"/>
        </w:rPr>
        <w:t>Računalniška oprema za prototipni HPC računalnik</w:t>
      </w:r>
    </w:p>
    <w:p w:rsidR="00E2777D" w:rsidRDefault="00573825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izročamo bianko lastno menico ter menično izjavo s pooblastilom za izpolnitev in unovčenje menice.</w:t>
      </w:r>
    </w:p>
    <w:p w:rsidR="00E2777D" w:rsidRDefault="00573825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:rsidR="00E2777D" w:rsidRDefault="00573825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 xml:space="preserve">Naročnika </w:t>
      </w:r>
      <w:r w:rsidR="00646CC9">
        <w:rPr>
          <w:rFonts w:ascii="Arial" w:hAnsi="Arial" w:cs="Arial"/>
          <w:color w:val="000000"/>
          <w:sz w:val="18"/>
          <w:szCs w:val="18"/>
        </w:rPr>
        <w:t>Fakulteto za informacijske študije</w:t>
      </w:r>
      <w:bookmarkStart w:id="0" w:name="_GoBack"/>
      <w:bookmarkEnd w:id="0"/>
      <w:r>
        <w:rPr>
          <w:rFonts w:ascii="Arial" w:hAnsi="Arial" w:cs="Arial"/>
          <w:color w:val="000000"/>
          <w:sz w:val="18"/>
          <w:szCs w:val="18"/>
        </w:rPr>
        <w:t xml:space="preserve"> pooblaščamo, da izpolni priloženo menico z zneskom v višini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najmanj 5,00 % pogodbene vrednosti z DDV, kar znaša </w:t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__________</w:t>
      </w:r>
    </w:p>
    <w:p w:rsidR="00E2777D" w:rsidRDefault="00573825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in z vsemi ostalimi potrebnimi podatki ter jo na naš račun unovči v primeru, če izvajalec v garancijskem roku oziroma v roku, ko velja to zavarovanje, ne bo izpolnil svoje obveznosti, ki izhaja iz naslova obveznosti za odpravo napak.</w:t>
      </w:r>
    </w:p>
    <w:p w:rsidR="00E2777D" w:rsidRDefault="00573825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Menična izjava je veljavna od njenega podpisa do izteka roka veljavnosti zavarovanja za odpravo napak po predmetnem naročilu, t.j. najkasneje do ____________.</w:t>
      </w:r>
    </w:p>
    <w:p w:rsidR="00E2777D" w:rsidRDefault="00573825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 xml:space="preserve">Menica je unovčljiva pri: </w:t>
      </w:r>
      <w:r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p w:rsidR="00E2777D" w:rsidRDefault="00573825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 xml:space="preserve">s transakcijskega računa (TRR): </w:t>
      </w:r>
      <w:r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p w:rsidR="00E2777D" w:rsidRDefault="00573825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Priloga: </w:t>
      </w:r>
    </w:p>
    <w:p w:rsidR="00E2777D" w:rsidRDefault="00573825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- bianco menica, podpisana in žigosana</w:t>
      </w:r>
    </w:p>
    <w:p w:rsidR="00E2777D" w:rsidRDefault="00573825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E2777D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E2777D" w:rsidRDefault="00573825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Kraj: 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E2777D" w:rsidRDefault="00573825">
            <w:pPr>
              <w:jc w:val="center"/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Izdajatelj menice: 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  <w:u w:val="single"/>
              </w:rPr>
              <w:t>_______________</w:t>
            </w:r>
          </w:p>
        </w:tc>
      </w:tr>
      <w:tr w:rsidR="00E2777D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E2777D" w:rsidRDefault="00573825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Datum: 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E2777D" w:rsidRDefault="00E2777D"/>
          <w:p w:rsidR="00E2777D" w:rsidRDefault="00573825">
            <w:pPr>
              <w:jc w:val="center"/>
            </w:pP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 in podpis)</w:t>
            </w:r>
          </w:p>
        </w:tc>
      </w:tr>
    </w:tbl>
    <w:p w:rsidR="00E2777D" w:rsidRDefault="00573825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:rsidR="00E2777D" w:rsidRDefault="00E2777D" w:rsidP="00646CC9">
      <w:pPr>
        <w:spacing w:after="0"/>
        <w:jc w:val="right"/>
      </w:pPr>
    </w:p>
    <w:sectPr w:rsidR="00E2777D" w:rsidSect="00646CC9">
      <w:footerReference w:type="default" r:id="rId8"/>
      <w:pgSz w:w="11906" w:h="16838"/>
      <w:pgMar w:top="1418" w:right="1418" w:bottom="1418" w:left="1418" w:header="567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1946" w:rsidRDefault="00A21946" w:rsidP="006975C6">
      <w:pPr>
        <w:spacing w:after="0" w:line="240" w:lineRule="auto"/>
      </w:pPr>
      <w:r>
        <w:separator/>
      </w:r>
    </w:p>
  </w:endnote>
  <w:endnote w:type="continuationSeparator" w:id="0">
    <w:p w:rsidR="00A21946" w:rsidRDefault="00A21946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3B77" w:rsidRDefault="00193B77" w:rsidP="002B3E6E">
    <w:pPr>
      <w:pStyle w:val="Footer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1946" w:rsidRDefault="00A21946" w:rsidP="006975C6">
      <w:pPr>
        <w:spacing w:after="0" w:line="240" w:lineRule="auto"/>
      </w:pPr>
      <w:r>
        <w:separator/>
      </w:r>
    </w:p>
  </w:footnote>
  <w:footnote w:type="continuationSeparator" w:id="0">
    <w:p w:rsidR="00A21946" w:rsidRDefault="00A21946" w:rsidP="006975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A60EA"/>
    <w:multiLevelType w:val="hybridMultilevel"/>
    <w:tmpl w:val="96FEFADE"/>
    <w:lvl w:ilvl="0" w:tplc="BDC0FB6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708C5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64018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274AF4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CA1A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76C0E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79AE6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1CC60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5A92E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9518ED"/>
    <w:multiLevelType w:val="hybridMultilevel"/>
    <w:tmpl w:val="FE6E8086"/>
    <w:lvl w:ilvl="0" w:tplc="1832957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37008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16670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FE8B84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BE63F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8417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D58023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7FC8E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18C9A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5E0C3D"/>
    <w:multiLevelType w:val="hybridMultilevel"/>
    <w:tmpl w:val="568EE9E2"/>
    <w:lvl w:ilvl="0" w:tplc="0A22F8A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EFC2A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CA201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D4874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0108D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6813F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08C047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89657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4A525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4A077F8"/>
    <w:multiLevelType w:val="hybridMultilevel"/>
    <w:tmpl w:val="9474BCCC"/>
    <w:lvl w:ilvl="0" w:tplc="8C481C5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C9485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B659A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6D055D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1A626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400CD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FB4AB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3D098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D8826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A03BB6"/>
    <w:multiLevelType w:val="hybridMultilevel"/>
    <w:tmpl w:val="ECECC1E0"/>
    <w:lvl w:ilvl="0" w:tplc="307432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0D6A2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DA2B4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0140B9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87EF3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B0A4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AC4CA3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D368F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18AD9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9351AF"/>
    <w:multiLevelType w:val="hybridMultilevel"/>
    <w:tmpl w:val="EE98C124"/>
    <w:lvl w:ilvl="0" w:tplc="291ED7A8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B4365"/>
    <w:multiLevelType w:val="hybridMultilevel"/>
    <w:tmpl w:val="69EACFDE"/>
    <w:lvl w:ilvl="0" w:tplc="0A9A157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A7EA6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6EF04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76C646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1CAC8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6C8C1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65430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2426E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72243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C6B6DAD"/>
    <w:multiLevelType w:val="hybridMultilevel"/>
    <w:tmpl w:val="CFE4F496"/>
    <w:lvl w:ilvl="0" w:tplc="C0CE54A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8FE31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B44F3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894342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EE05B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6268C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C6C57C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6F8C1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02A81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9" w15:restartNumberingAfterBreak="0">
    <w:nsid w:val="2CD76E2E"/>
    <w:multiLevelType w:val="hybridMultilevel"/>
    <w:tmpl w:val="3D86B042"/>
    <w:lvl w:ilvl="0" w:tplc="6694C66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3F812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A029A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DF2AF6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7AAFB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8EB2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0D482F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D5690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806B0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31733FAB"/>
    <w:multiLevelType w:val="hybridMultilevel"/>
    <w:tmpl w:val="637AD09E"/>
    <w:lvl w:ilvl="0" w:tplc="FDA4193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FA6C1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DE4B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5666B4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98635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44F8F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0C296C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63E8D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DC156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1C2258B"/>
    <w:multiLevelType w:val="hybridMultilevel"/>
    <w:tmpl w:val="15F82ADC"/>
    <w:lvl w:ilvl="0" w:tplc="9D16E0B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A880C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C80AE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1D6EB5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87C99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E2F56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E863BB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4EE9B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869A6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2CD13BC"/>
    <w:multiLevelType w:val="hybridMultilevel"/>
    <w:tmpl w:val="A544D23C"/>
    <w:lvl w:ilvl="0" w:tplc="BE322AF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CD8CB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507D8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7168E5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91835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D6CB8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2B6FB8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63EC3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08E89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44B5EC4"/>
    <w:multiLevelType w:val="hybridMultilevel"/>
    <w:tmpl w:val="BC4AD41A"/>
    <w:lvl w:ilvl="0" w:tplc="61C4F05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18810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CAA19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C0E7DA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BE8CB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A0D7C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8EB2F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64817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64F16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BAE491B"/>
    <w:multiLevelType w:val="hybridMultilevel"/>
    <w:tmpl w:val="B3684DEC"/>
    <w:lvl w:ilvl="0" w:tplc="A4EC610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C209F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5062B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C9E464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1A278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9ECB8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200213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8D040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7CC1E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D4247E3"/>
    <w:multiLevelType w:val="hybridMultilevel"/>
    <w:tmpl w:val="48540BBC"/>
    <w:lvl w:ilvl="0" w:tplc="AC7EDD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B424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601C5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1329F6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12A5B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AA088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A2A0E3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35897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38AD7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D663EDA"/>
    <w:multiLevelType w:val="hybridMultilevel"/>
    <w:tmpl w:val="F1B07DA2"/>
    <w:lvl w:ilvl="0" w:tplc="3D206EA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3E66C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0EB25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318C65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9B634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FEB4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EA06D9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04839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D41C7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E575881"/>
    <w:multiLevelType w:val="hybridMultilevel"/>
    <w:tmpl w:val="20523688"/>
    <w:lvl w:ilvl="0" w:tplc="4C6E6DB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E4C6FDE4">
      <w:start w:val="1"/>
      <w:numFmt w:val="lowerLetter"/>
      <w:lvlText w:val="%2."/>
      <w:lvlJc w:val="left"/>
      <w:pPr>
        <w:ind w:left="1440" w:hanging="360"/>
      </w:pPr>
    </w:lvl>
    <w:lvl w:ilvl="2" w:tplc="9E9AE9D8">
      <w:start w:val="1"/>
      <w:numFmt w:val="lowerLetter"/>
      <w:lvlText w:val="%3."/>
      <w:lvlJc w:val="left"/>
      <w:pPr>
        <w:ind w:left="2160" w:hanging="360"/>
      </w:pPr>
    </w:lvl>
    <w:lvl w:ilvl="3" w:tplc="97983EB0">
      <w:start w:val="1"/>
      <w:numFmt w:val="lowerLetter"/>
      <w:lvlText w:val="%4."/>
      <w:lvlJc w:val="left"/>
      <w:pPr>
        <w:ind w:left="2880" w:hanging="360"/>
      </w:pPr>
    </w:lvl>
    <w:lvl w:ilvl="4" w:tplc="35766534">
      <w:start w:val="1"/>
      <w:numFmt w:val="lowerLetter"/>
      <w:lvlText w:val="%5."/>
      <w:lvlJc w:val="left"/>
      <w:pPr>
        <w:ind w:left="3600" w:hanging="360"/>
      </w:pPr>
    </w:lvl>
    <w:lvl w:ilvl="5" w:tplc="F912AEC8">
      <w:start w:val="1"/>
      <w:numFmt w:val="lowerLetter"/>
      <w:lvlText w:val="%6."/>
      <w:lvlJc w:val="left"/>
      <w:pPr>
        <w:ind w:left="4320" w:hanging="360"/>
      </w:pPr>
    </w:lvl>
    <w:lvl w:ilvl="6" w:tplc="DC347260">
      <w:start w:val="1"/>
      <w:numFmt w:val="lowerLetter"/>
      <w:lvlText w:val="%7."/>
      <w:lvlJc w:val="left"/>
      <w:pPr>
        <w:ind w:left="5040" w:hanging="360"/>
      </w:pPr>
    </w:lvl>
    <w:lvl w:ilvl="7" w:tplc="6C1247A4">
      <w:start w:val="1"/>
      <w:numFmt w:val="lowerLetter"/>
      <w:lvlText w:val="%8."/>
      <w:lvlJc w:val="left"/>
      <w:pPr>
        <w:ind w:left="5760" w:hanging="360"/>
      </w:pPr>
    </w:lvl>
    <w:lvl w:ilvl="8" w:tplc="CD2CBAC4">
      <w:start w:val="1"/>
      <w:numFmt w:val="lowerLetter"/>
      <w:lvlText w:val="%9."/>
      <w:lvlJc w:val="left"/>
      <w:pPr>
        <w:ind w:left="6480" w:hanging="360"/>
      </w:pPr>
    </w:lvl>
  </w:abstractNum>
  <w:abstractNum w:abstractNumId="19" w15:restartNumberingAfterBreak="0">
    <w:nsid w:val="3F4A3CE6"/>
    <w:multiLevelType w:val="hybridMultilevel"/>
    <w:tmpl w:val="067AB0C2"/>
    <w:lvl w:ilvl="0" w:tplc="AC1EAAB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F42CE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023EE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71CF9D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D30D2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0A2FD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E24404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452C0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0AB46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8AA70F1"/>
    <w:multiLevelType w:val="hybridMultilevel"/>
    <w:tmpl w:val="1540B71E"/>
    <w:lvl w:ilvl="0" w:tplc="8AB25D2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104D9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2498A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3A4B05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CEC37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84B8E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438833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6E886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CA470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AC81E3D"/>
    <w:multiLevelType w:val="hybridMultilevel"/>
    <w:tmpl w:val="87EA860E"/>
    <w:lvl w:ilvl="0" w:tplc="2DEAC660">
      <w:start w:val="3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D154FDE6">
      <w:start w:val="1"/>
      <w:numFmt w:val="lowerLetter"/>
      <w:lvlText w:val="%2."/>
      <w:lvlJc w:val="left"/>
      <w:pPr>
        <w:ind w:left="1440" w:hanging="360"/>
      </w:pPr>
    </w:lvl>
    <w:lvl w:ilvl="2" w:tplc="1F28C1E6">
      <w:start w:val="1"/>
      <w:numFmt w:val="lowerLetter"/>
      <w:lvlText w:val="%3."/>
      <w:lvlJc w:val="left"/>
      <w:pPr>
        <w:ind w:left="2160" w:hanging="360"/>
      </w:pPr>
    </w:lvl>
    <w:lvl w:ilvl="3" w:tplc="1F380F3E">
      <w:start w:val="1"/>
      <w:numFmt w:val="lowerLetter"/>
      <w:lvlText w:val="%4."/>
      <w:lvlJc w:val="left"/>
      <w:pPr>
        <w:ind w:left="2880" w:hanging="360"/>
      </w:pPr>
    </w:lvl>
    <w:lvl w:ilvl="4" w:tplc="02888D9A">
      <w:start w:val="1"/>
      <w:numFmt w:val="lowerLetter"/>
      <w:lvlText w:val="%5."/>
      <w:lvlJc w:val="left"/>
      <w:pPr>
        <w:ind w:left="3600" w:hanging="360"/>
      </w:pPr>
    </w:lvl>
    <w:lvl w:ilvl="5" w:tplc="B7BE6924">
      <w:start w:val="1"/>
      <w:numFmt w:val="lowerLetter"/>
      <w:lvlText w:val="%6."/>
      <w:lvlJc w:val="left"/>
      <w:pPr>
        <w:ind w:left="4320" w:hanging="360"/>
      </w:pPr>
    </w:lvl>
    <w:lvl w:ilvl="6" w:tplc="FBC0B298">
      <w:start w:val="1"/>
      <w:numFmt w:val="lowerLetter"/>
      <w:lvlText w:val="%7."/>
      <w:lvlJc w:val="left"/>
      <w:pPr>
        <w:ind w:left="5040" w:hanging="360"/>
      </w:pPr>
    </w:lvl>
    <w:lvl w:ilvl="7" w:tplc="0E808DAE">
      <w:start w:val="1"/>
      <w:numFmt w:val="lowerLetter"/>
      <w:lvlText w:val="%8."/>
      <w:lvlJc w:val="left"/>
      <w:pPr>
        <w:ind w:left="5760" w:hanging="360"/>
      </w:pPr>
    </w:lvl>
    <w:lvl w:ilvl="8" w:tplc="CC383874">
      <w:start w:val="1"/>
      <w:numFmt w:val="lowerLetter"/>
      <w:lvlText w:val="%9."/>
      <w:lvlJc w:val="left"/>
      <w:pPr>
        <w:ind w:left="6480" w:hanging="360"/>
      </w:pPr>
    </w:lvl>
  </w:abstractNum>
  <w:abstractNum w:abstractNumId="22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2A6E35"/>
    <w:multiLevelType w:val="hybridMultilevel"/>
    <w:tmpl w:val="4F8E6E72"/>
    <w:lvl w:ilvl="0" w:tplc="AB148D8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E2034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0CFEB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EAE89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8BA0F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6E19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33619F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1E45A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3E5B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4CB3D56"/>
    <w:multiLevelType w:val="hybridMultilevel"/>
    <w:tmpl w:val="7502692C"/>
    <w:lvl w:ilvl="0" w:tplc="40CE7B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0061E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0CC9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0685A3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BDAB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1EE6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EB2F09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7DC262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18AC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F1181A"/>
    <w:multiLevelType w:val="hybridMultilevel"/>
    <w:tmpl w:val="B7887BFC"/>
    <w:lvl w:ilvl="0" w:tplc="EA1CC86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0B060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5A489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A8236A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0C45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A046E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6F8B0D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322E5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9A0BC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F3B250B"/>
    <w:multiLevelType w:val="hybridMultilevel"/>
    <w:tmpl w:val="857E9852"/>
    <w:lvl w:ilvl="0" w:tplc="1AE4193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9D472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7079A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B9CFB2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0245B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3ED73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60C411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D24B2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D6FB5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4ED1FAC"/>
    <w:multiLevelType w:val="hybridMultilevel"/>
    <w:tmpl w:val="7D466306"/>
    <w:lvl w:ilvl="0" w:tplc="33FEE7E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0661B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129C3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D92F59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60CB4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A25A2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E5C2EB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782A7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CAB94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B5C7959"/>
    <w:multiLevelType w:val="hybridMultilevel"/>
    <w:tmpl w:val="43023222"/>
    <w:lvl w:ilvl="0" w:tplc="AD32DA1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5ECF5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74B6F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AF894C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702B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2603E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0AAAE4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80A58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F2FB2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0C456F6"/>
    <w:multiLevelType w:val="hybridMultilevel"/>
    <w:tmpl w:val="D8D04FFE"/>
    <w:lvl w:ilvl="0" w:tplc="7162788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167E5"/>
    <w:multiLevelType w:val="hybridMultilevel"/>
    <w:tmpl w:val="19F4F2B0"/>
    <w:lvl w:ilvl="0" w:tplc="F754FEFC">
      <w:start w:val="5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C2782D2C">
      <w:start w:val="1"/>
      <w:numFmt w:val="lowerLetter"/>
      <w:lvlText w:val="%2."/>
      <w:lvlJc w:val="left"/>
      <w:pPr>
        <w:ind w:left="1440" w:hanging="360"/>
      </w:pPr>
    </w:lvl>
    <w:lvl w:ilvl="2" w:tplc="6CD0CD86">
      <w:start w:val="1"/>
      <w:numFmt w:val="lowerLetter"/>
      <w:lvlText w:val="%3."/>
      <w:lvlJc w:val="left"/>
      <w:pPr>
        <w:ind w:left="2160" w:hanging="360"/>
      </w:pPr>
    </w:lvl>
    <w:lvl w:ilvl="3" w:tplc="1C3C808E">
      <w:start w:val="1"/>
      <w:numFmt w:val="lowerLetter"/>
      <w:lvlText w:val="%4."/>
      <w:lvlJc w:val="left"/>
      <w:pPr>
        <w:ind w:left="2880" w:hanging="360"/>
      </w:pPr>
    </w:lvl>
    <w:lvl w:ilvl="4" w:tplc="4D066EDC">
      <w:start w:val="1"/>
      <w:numFmt w:val="lowerLetter"/>
      <w:lvlText w:val="%5."/>
      <w:lvlJc w:val="left"/>
      <w:pPr>
        <w:ind w:left="3600" w:hanging="360"/>
      </w:pPr>
    </w:lvl>
    <w:lvl w:ilvl="5" w:tplc="5CD00CCE">
      <w:start w:val="1"/>
      <w:numFmt w:val="lowerLetter"/>
      <w:lvlText w:val="%6."/>
      <w:lvlJc w:val="left"/>
      <w:pPr>
        <w:ind w:left="4320" w:hanging="360"/>
      </w:pPr>
    </w:lvl>
    <w:lvl w:ilvl="6" w:tplc="88860642">
      <w:start w:val="1"/>
      <w:numFmt w:val="lowerLetter"/>
      <w:lvlText w:val="%7."/>
      <w:lvlJc w:val="left"/>
      <w:pPr>
        <w:ind w:left="5040" w:hanging="360"/>
      </w:pPr>
    </w:lvl>
    <w:lvl w:ilvl="7" w:tplc="4E3A60CE">
      <w:start w:val="1"/>
      <w:numFmt w:val="lowerLetter"/>
      <w:lvlText w:val="%8."/>
      <w:lvlJc w:val="left"/>
      <w:pPr>
        <w:ind w:left="5760" w:hanging="360"/>
      </w:pPr>
    </w:lvl>
    <w:lvl w:ilvl="8" w:tplc="5ACE1EE4">
      <w:start w:val="1"/>
      <w:numFmt w:val="lowerLetter"/>
      <w:lvlText w:val="%9."/>
      <w:lvlJc w:val="left"/>
      <w:pPr>
        <w:ind w:left="6480" w:hanging="360"/>
      </w:pPr>
    </w:lvl>
  </w:abstractNum>
  <w:abstractNum w:abstractNumId="35" w15:restartNumberingAfterBreak="0">
    <w:nsid w:val="7CBB619F"/>
    <w:multiLevelType w:val="hybridMultilevel"/>
    <w:tmpl w:val="A86A8ABE"/>
    <w:lvl w:ilvl="0" w:tplc="2DC6884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8549C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B2429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F3AE77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3F628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6CFE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884E08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58048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EC637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27"/>
  </w:num>
  <w:num w:numId="3">
    <w:abstractNumId w:val="30"/>
  </w:num>
  <w:num w:numId="4">
    <w:abstractNumId w:val="26"/>
  </w:num>
  <w:num w:numId="5">
    <w:abstractNumId w:val="10"/>
  </w:num>
  <w:num w:numId="6">
    <w:abstractNumId w:val="8"/>
  </w:num>
  <w:num w:numId="7">
    <w:abstractNumId w:val="22"/>
  </w:num>
  <w:num w:numId="8">
    <w:abstractNumId w:val="33"/>
  </w:num>
  <w:num w:numId="9">
    <w:abstractNumId w:val="3"/>
  </w:num>
  <w:num w:numId="10">
    <w:abstractNumId w:val="9"/>
  </w:num>
  <w:num w:numId="11">
    <w:abstractNumId w:val="16"/>
  </w:num>
  <w:num w:numId="12">
    <w:abstractNumId w:val="13"/>
  </w:num>
  <w:num w:numId="13">
    <w:abstractNumId w:val="12"/>
  </w:num>
  <w:num w:numId="14">
    <w:abstractNumId w:val="11"/>
  </w:num>
  <w:num w:numId="15">
    <w:abstractNumId w:val="31"/>
  </w:num>
  <w:num w:numId="16">
    <w:abstractNumId w:val="17"/>
  </w:num>
  <w:num w:numId="17">
    <w:abstractNumId w:val="18"/>
  </w:num>
  <w:num w:numId="18">
    <w:abstractNumId w:val="0"/>
  </w:num>
  <w:num w:numId="19">
    <w:abstractNumId w:val="21"/>
  </w:num>
  <w:num w:numId="20">
    <w:abstractNumId w:val="15"/>
  </w:num>
  <w:num w:numId="21">
    <w:abstractNumId w:val="34"/>
  </w:num>
  <w:num w:numId="22">
    <w:abstractNumId w:val="32"/>
  </w:num>
  <w:num w:numId="23">
    <w:abstractNumId w:val="7"/>
  </w:num>
  <w:num w:numId="24">
    <w:abstractNumId w:val="28"/>
  </w:num>
  <w:num w:numId="25">
    <w:abstractNumId w:val="6"/>
  </w:num>
  <w:num w:numId="26">
    <w:abstractNumId w:val="25"/>
  </w:num>
  <w:num w:numId="27">
    <w:abstractNumId w:val="29"/>
  </w:num>
  <w:num w:numId="28">
    <w:abstractNumId w:val="1"/>
  </w:num>
  <w:num w:numId="29">
    <w:abstractNumId w:val="19"/>
  </w:num>
  <w:num w:numId="30">
    <w:abstractNumId w:val="24"/>
  </w:num>
  <w:num w:numId="31">
    <w:abstractNumId w:val="14"/>
  </w:num>
  <w:num w:numId="32">
    <w:abstractNumId w:val="20"/>
  </w:num>
  <w:num w:numId="33">
    <w:abstractNumId w:val="35"/>
  </w:num>
  <w:num w:numId="34">
    <w:abstractNumId w:val="4"/>
  </w:num>
  <w:num w:numId="35">
    <w:abstractNumId w:val="2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5C6"/>
    <w:rsid w:val="00021212"/>
    <w:rsid w:val="00027F41"/>
    <w:rsid w:val="00037A49"/>
    <w:rsid w:val="00043DDE"/>
    <w:rsid w:val="0009378E"/>
    <w:rsid w:val="00097F4A"/>
    <w:rsid w:val="000C5527"/>
    <w:rsid w:val="000E76C6"/>
    <w:rsid w:val="00127127"/>
    <w:rsid w:val="00134892"/>
    <w:rsid w:val="00193B77"/>
    <w:rsid w:val="00196F39"/>
    <w:rsid w:val="00204EDB"/>
    <w:rsid w:val="002634AA"/>
    <w:rsid w:val="00293539"/>
    <w:rsid w:val="002B3E6E"/>
    <w:rsid w:val="002D58B5"/>
    <w:rsid w:val="003147B1"/>
    <w:rsid w:val="0033249E"/>
    <w:rsid w:val="00337E4D"/>
    <w:rsid w:val="00343395"/>
    <w:rsid w:val="003911E7"/>
    <w:rsid w:val="003A1AA2"/>
    <w:rsid w:val="003A4DC1"/>
    <w:rsid w:val="00437DC6"/>
    <w:rsid w:val="004702FB"/>
    <w:rsid w:val="00471503"/>
    <w:rsid w:val="0049479E"/>
    <w:rsid w:val="004D2F9F"/>
    <w:rsid w:val="004F2927"/>
    <w:rsid w:val="0052142A"/>
    <w:rsid w:val="0053510E"/>
    <w:rsid w:val="005423BF"/>
    <w:rsid w:val="00573825"/>
    <w:rsid w:val="00596C97"/>
    <w:rsid w:val="005A3C49"/>
    <w:rsid w:val="005B6195"/>
    <w:rsid w:val="005C149D"/>
    <w:rsid w:val="006347C3"/>
    <w:rsid w:val="00646CC9"/>
    <w:rsid w:val="006975C6"/>
    <w:rsid w:val="006A5918"/>
    <w:rsid w:val="006B2936"/>
    <w:rsid w:val="006D65DC"/>
    <w:rsid w:val="006F1DA5"/>
    <w:rsid w:val="007109D5"/>
    <w:rsid w:val="00785F39"/>
    <w:rsid w:val="007C3EA0"/>
    <w:rsid w:val="007D02F3"/>
    <w:rsid w:val="007D6FB3"/>
    <w:rsid w:val="007E0E83"/>
    <w:rsid w:val="007F3965"/>
    <w:rsid w:val="008278F5"/>
    <w:rsid w:val="008B72CE"/>
    <w:rsid w:val="008D5215"/>
    <w:rsid w:val="00930868"/>
    <w:rsid w:val="00960022"/>
    <w:rsid w:val="00A21946"/>
    <w:rsid w:val="00A52459"/>
    <w:rsid w:val="00A913C5"/>
    <w:rsid w:val="00AF7FB0"/>
    <w:rsid w:val="00B0235A"/>
    <w:rsid w:val="00B05771"/>
    <w:rsid w:val="00B169F3"/>
    <w:rsid w:val="00B757D1"/>
    <w:rsid w:val="00B93434"/>
    <w:rsid w:val="00BA6FE8"/>
    <w:rsid w:val="00BC2D61"/>
    <w:rsid w:val="00C02EF0"/>
    <w:rsid w:val="00C121EF"/>
    <w:rsid w:val="00C125C6"/>
    <w:rsid w:val="00C24613"/>
    <w:rsid w:val="00C315C9"/>
    <w:rsid w:val="00C4793C"/>
    <w:rsid w:val="00C517E5"/>
    <w:rsid w:val="00CD6E25"/>
    <w:rsid w:val="00D10514"/>
    <w:rsid w:val="00D379CF"/>
    <w:rsid w:val="00D40DE5"/>
    <w:rsid w:val="00D60A0B"/>
    <w:rsid w:val="00D7467F"/>
    <w:rsid w:val="00D931BF"/>
    <w:rsid w:val="00DD2FA1"/>
    <w:rsid w:val="00E2777D"/>
    <w:rsid w:val="00E55B9D"/>
    <w:rsid w:val="00E91A12"/>
    <w:rsid w:val="00ED41BC"/>
    <w:rsid w:val="00EF3AE5"/>
    <w:rsid w:val="00F851F3"/>
    <w:rsid w:val="00FB3258"/>
    <w:rsid w:val="00FC2646"/>
    <w:rsid w:val="00FD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B1BBE61"/>
  <w15:docId w15:val="{F3B6BA66-34C2-4D67-A50B-DC33F078E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A1AA2"/>
    <w:rPr>
      <w:rFonts w:ascii="Helvetica" w:hAnsi="Helvetica"/>
    </w:rPr>
  </w:style>
  <w:style w:type="paragraph" w:styleId="Heading1">
    <w:name w:val="heading 1"/>
    <w:basedOn w:val="Normal"/>
    <w:next w:val="Normal"/>
    <w:link w:val="Heading1Char1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Heading2">
    <w:name w:val="heading 2"/>
    <w:basedOn w:val="Normal"/>
    <w:next w:val="Normal"/>
    <w:link w:val="Heading2Char1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ormal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DefaultParagraphFont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DefaultParagraphFont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DefaultParagraphFont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Header">
    <w:name w:val="header"/>
    <w:basedOn w:val="Normal"/>
    <w:link w:val="HeaderChar1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sid w:val="006975C6"/>
    <w:rPr>
      <w:rFonts w:ascii="Helvetica" w:hAnsi="Helvetica"/>
    </w:rPr>
  </w:style>
  <w:style w:type="paragraph" w:styleId="Footer">
    <w:name w:val="footer"/>
    <w:basedOn w:val="Normal"/>
    <w:link w:val="FooterChar1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sid w:val="006975C6"/>
    <w:rPr>
      <w:rFonts w:ascii="Helvetica" w:hAnsi="Helvetica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">
    <w:name w:val="Light List"/>
    <w:aliases w:val="Progmbh"/>
    <w:basedOn w:val="TableNormal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Heading1Char1">
    <w:name w:val="Heading 1 Char1"/>
    <w:basedOn w:val="DefaultParagraphFont"/>
    <w:link w:val="Heading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Heading2Char1">
    <w:name w:val="Heading 2 Char1"/>
    <w:basedOn w:val="DefaultParagraphFont"/>
    <w:link w:val="Heading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HeaderChar1">
    <w:name w:val="Header Char1"/>
    <w:basedOn w:val="DefaultParagraphFont"/>
    <w:link w:val="Header"/>
    <w:uiPriority w:val="99"/>
    <w:rsid w:val="006975C6"/>
    <w:rPr>
      <w:rFonts w:ascii="Helvetica" w:hAnsi="Helvetica"/>
    </w:rPr>
  </w:style>
  <w:style w:type="character" w:customStyle="1" w:styleId="FooterChar1">
    <w:name w:val="Footer Char1"/>
    <w:basedOn w:val="DefaultParagraphFont"/>
    <w:link w:val="Footer"/>
    <w:uiPriority w:val="99"/>
    <w:rsid w:val="006975C6"/>
    <w:rPr>
      <w:rFonts w:ascii="Helvetica" w:hAnsi="Helvetica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basedOn w:val="Normal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B14EA-5DAA-2C4E-82CD-6427B9814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Matjaž Mihelčič</cp:lastModifiedBy>
  <cp:revision>3</cp:revision>
  <cp:lastPrinted>2019-02-05T06:35:00Z</cp:lastPrinted>
  <dcterms:created xsi:type="dcterms:W3CDTF">2019-07-12T10:10:00Z</dcterms:created>
  <dcterms:modified xsi:type="dcterms:W3CDTF">2019-07-12T10:13:00Z</dcterms:modified>
</cp:coreProperties>
</file>